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2753E1" w14:textId="73D559CC" w:rsidR="00F848EC" w:rsidRPr="00974E27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974E27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</w:p>
    <w:p w14:paraId="62C9BE32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70926DBC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C88C2E1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65A8F5B2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DE6A434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4362001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B769A49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3009A6C8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D500C5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02F63C9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3B7F8F13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72D9606F" w14:textId="77777777" w:rsidR="005A28D6" w:rsidRDefault="005A28D6" w:rsidP="00512B8B">
      <w:pPr>
        <w:pStyle w:val="Normalny1"/>
        <w:jc w:val="center"/>
        <w:rPr>
          <w:rFonts w:ascii="Arial Narrow" w:hAnsi="Arial Narrow"/>
          <w:b/>
          <w:bCs/>
          <w:i/>
          <w:lang w:eastAsia="pl-PL"/>
        </w:rPr>
      </w:pPr>
      <w:r w:rsidRPr="005A28D6">
        <w:rPr>
          <w:rFonts w:ascii="Arial Narrow" w:hAnsi="Arial Narrow"/>
          <w:b/>
          <w:bCs/>
          <w:i/>
          <w:lang w:eastAsia="pl-PL"/>
        </w:rPr>
        <w:t>„Przedmiotem zamówienia jest dostawa nowej naczepy stalowej - wywrotka, o podwyższonej wytrzymałości, przeznaczonej do przewozu złomu/gruzu/popiołu, kubaturze min. 60 m3”</w:t>
      </w:r>
    </w:p>
    <w:p w14:paraId="0103C940" w14:textId="652FB902" w:rsidR="007B7E1C" w:rsidRPr="00974E27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94C4EE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4F7BC5AA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5A5AF69E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6EB3E41C" w14:textId="77777777" w:rsidR="001734B2" w:rsidRPr="00974E27" w:rsidRDefault="001734B2" w:rsidP="001734B2">
      <w:pPr>
        <w:numPr>
          <w:ilvl w:val="0"/>
          <w:numId w:val="11"/>
        </w:numPr>
        <w:suppressAutoHyphens w:val="0"/>
        <w:autoSpaceDE/>
        <w:autoSpaceDN w:val="0"/>
        <w:ind w:left="0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064308C7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4B45E7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26998A9F" w14:textId="77777777" w:rsidR="001734B2" w:rsidRPr="00974E27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. </w:t>
      </w:r>
    </w:p>
    <w:p w14:paraId="6B67CBDA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8045F16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2AC09042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386AEF78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7971B0F9" w14:textId="01BA6860" w:rsidR="001734B2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109 ust. 1 pkt</w:t>
      </w:r>
      <w:r w:rsidR="001F2FA0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ustawy </w:t>
      </w:r>
      <w:proofErr w:type="spellStart"/>
      <w:r w:rsidRPr="00974E27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199F2D41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A97E691" w14:textId="77777777" w:rsidR="006917F3" w:rsidRP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0074F4E3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2B42331A" w14:textId="4332D943" w:rsidR="006917F3" w:rsidRPr="00850784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25AF4832" w14:textId="7EEB4134" w:rsidR="006917F3" w:rsidRPr="00974E27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</w:t>
      </w:r>
      <w:r w:rsidR="00C946FD" w:rsidRPr="00C946FD">
        <w:rPr>
          <w:rFonts w:ascii="Arial Narrow" w:hAnsi="Arial Narrow"/>
          <w:color w:val="000000"/>
          <w:kern w:val="2"/>
          <w:sz w:val="22"/>
          <w:szCs w:val="22"/>
        </w:rPr>
        <w:t xml:space="preserve">(Dz. U. z 2023 r. poz. 1497 z </w:t>
      </w:r>
      <w:proofErr w:type="spellStart"/>
      <w:r w:rsidR="00C946FD" w:rsidRPr="00C946FD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C946FD" w:rsidRPr="00C946FD">
        <w:rPr>
          <w:rFonts w:ascii="Arial Narrow" w:hAnsi="Arial Narrow"/>
          <w:color w:val="000000"/>
          <w:kern w:val="2"/>
          <w:sz w:val="22"/>
          <w:szCs w:val="22"/>
        </w:rPr>
        <w:t xml:space="preserve">. zm.)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50717CE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6FC7A03B" w14:textId="3E7BAC0C" w:rsidR="000A5ACE" w:rsidRPr="00850784" w:rsidRDefault="00876089" w:rsidP="0085078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585AF324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342E81B9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77336148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39E4F3C3" w14:textId="6CBAEEC1" w:rsidR="00452BB1" w:rsidRPr="001F2FA0" w:rsidRDefault="00B504BE" w:rsidP="001F2FA0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1F684AB2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7F0653BF" w14:textId="77777777" w:rsidR="00876089" w:rsidRPr="001F2FA0" w:rsidRDefault="00876089" w:rsidP="00850784">
      <w:pPr>
        <w:tabs>
          <w:tab w:val="left" w:pos="0"/>
        </w:tabs>
        <w:suppressAutoHyphens w:val="0"/>
        <w:autoSpaceDE/>
        <w:autoSpaceDN w:val="0"/>
        <w:adjustRightInd w:val="0"/>
        <w:spacing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1F2FA0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30C7B25C" w14:textId="77777777" w:rsidR="004429D5" w:rsidRPr="001F2FA0" w:rsidRDefault="00876089" w:rsidP="00850784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1F2FA0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</w:t>
      </w:r>
      <w:r w:rsidR="00C36BC8" w:rsidRPr="001F2FA0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1F2FA0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0D94D" w14:textId="77777777" w:rsidR="00574F27" w:rsidRDefault="00574F27">
      <w:r>
        <w:separator/>
      </w:r>
    </w:p>
  </w:endnote>
  <w:endnote w:type="continuationSeparator" w:id="0">
    <w:p w14:paraId="4EF4BFE9" w14:textId="77777777" w:rsidR="00574F27" w:rsidRDefault="005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E196" w14:textId="6C1B9660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5E583A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5E583A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</w:p>
  <w:p w14:paraId="4AB91DD8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4384" w14:textId="77777777" w:rsidR="00574F27" w:rsidRDefault="00574F27">
      <w:r>
        <w:separator/>
      </w:r>
    </w:p>
  </w:footnote>
  <w:footnote w:type="continuationSeparator" w:id="0">
    <w:p w14:paraId="1378E7B2" w14:textId="77777777" w:rsidR="00574F27" w:rsidRDefault="005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74C0" w14:textId="6AFFD7A8" w:rsidR="00974E27" w:rsidRPr="00974E27" w:rsidRDefault="00E60F2D" w:rsidP="00974E27">
    <w:pPr>
      <w:ind w:left="-142" w:right="-141"/>
      <w:rPr>
        <w:rFonts w:ascii="Arial Narrow" w:hAnsi="Arial Narrow"/>
        <w:b/>
        <w:bCs/>
      </w:rPr>
    </w:pPr>
    <w:r w:rsidRPr="00974E27">
      <w:rPr>
        <w:rFonts w:ascii="Arial Narrow" w:hAnsi="Arial Narrow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974E27" w:rsidRPr="00974E27">
      <w:rPr>
        <w:rFonts w:ascii="Arial Narrow" w:hAnsi="Arial Narrow"/>
        <w:b/>
        <w:bCs/>
      </w:rPr>
      <w:t>ZP.P</w:t>
    </w:r>
    <w:r w:rsidR="00B60CB1">
      <w:rPr>
        <w:rFonts w:ascii="Arial Narrow" w:hAnsi="Arial Narrow"/>
        <w:b/>
        <w:bCs/>
      </w:rPr>
      <w:t>P</w:t>
    </w:r>
    <w:r w:rsidR="0023030A">
      <w:rPr>
        <w:rFonts w:ascii="Arial Narrow" w:hAnsi="Arial Narrow"/>
        <w:b/>
        <w:bCs/>
      </w:rPr>
      <w:t>.</w:t>
    </w:r>
    <w:r w:rsidR="001575B4">
      <w:rPr>
        <w:rFonts w:ascii="Arial Narrow" w:hAnsi="Arial Narrow"/>
        <w:b/>
        <w:bCs/>
      </w:rPr>
      <w:t>0</w:t>
    </w:r>
    <w:r w:rsidR="00086783">
      <w:rPr>
        <w:rFonts w:ascii="Arial Narrow" w:hAnsi="Arial Narrow"/>
        <w:b/>
        <w:bCs/>
      </w:rPr>
      <w:t>8</w:t>
    </w:r>
    <w:r w:rsidR="00A411A8">
      <w:rPr>
        <w:rFonts w:ascii="Arial Narrow" w:hAnsi="Arial Narrow"/>
        <w:b/>
        <w:bCs/>
      </w:rPr>
      <w:t>.</w:t>
    </w:r>
    <w:r w:rsidR="00974E27" w:rsidRPr="00974E27">
      <w:rPr>
        <w:rFonts w:ascii="Arial Narrow" w:hAnsi="Arial Narrow"/>
        <w:b/>
        <w:bCs/>
      </w:rPr>
      <w:t>202</w:t>
    </w:r>
    <w:bookmarkEnd w:id="0"/>
    <w:bookmarkEnd w:id="1"/>
    <w:bookmarkEnd w:id="2"/>
    <w:bookmarkEnd w:id="3"/>
    <w:r w:rsidR="001575B4">
      <w:rPr>
        <w:rFonts w:ascii="Arial Narrow" w:hAnsi="Arial Narrow"/>
        <w:b/>
        <w:bCs/>
      </w:rPr>
      <w:t>6</w:t>
    </w:r>
    <w:r w:rsidR="001575B4" w:rsidRPr="001575B4">
      <w:t xml:space="preserve"> </w:t>
    </w:r>
    <w:r w:rsidR="001575B4">
      <w:tab/>
    </w:r>
    <w:r w:rsidR="001575B4">
      <w:tab/>
    </w:r>
    <w:r w:rsidR="001575B4">
      <w:tab/>
    </w:r>
    <w:r w:rsidR="001575B4">
      <w:tab/>
    </w:r>
    <w:r w:rsidR="001575B4">
      <w:tab/>
    </w:r>
    <w:r w:rsidR="001575B4">
      <w:tab/>
    </w:r>
    <w:r w:rsidR="001575B4">
      <w:tab/>
    </w:r>
    <w:r w:rsidR="001575B4">
      <w:tab/>
    </w:r>
    <w:r w:rsidR="001575B4">
      <w:tab/>
    </w:r>
    <w:r w:rsidR="001575B4" w:rsidRPr="001575B4">
      <w:rPr>
        <w:rFonts w:ascii="Arial Narrow" w:hAnsi="Arial Narrow"/>
        <w:b/>
        <w:bCs/>
      </w:rPr>
      <w:t>Załącznik nr 3 do SWZ</w:t>
    </w:r>
  </w:p>
  <w:p w14:paraId="2185C0BE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000185634">
    <w:abstractNumId w:val="0"/>
  </w:num>
  <w:num w:numId="2" w16cid:durableId="777607016">
    <w:abstractNumId w:val="1"/>
  </w:num>
  <w:num w:numId="3" w16cid:durableId="1204946739">
    <w:abstractNumId w:val="2"/>
    <w:lvlOverride w:ilvl="0">
      <w:startOverride w:val="1"/>
    </w:lvlOverride>
  </w:num>
  <w:num w:numId="4" w16cid:durableId="1875460370">
    <w:abstractNumId w:val="9"/>
  </w:num>
  <w:num w:numId="5" w16cid:durableId="515778015">
    <w:abstractNumId w:val="3"/>
  </w:num>
  <w:num w:numId="6" w16cid:durableId="864713492">
    <w:abstractNumId w:val="10"/>
  </w:num>
  <w:num w:numId="7" w16cid:durableId="1287199053">
    <w:abstractNumId w:val="6"/>
  </w:num>
  <w:num w:numId="8" w16cid:durableId="1114330250">
    <w:abstractNumId w:val="11"/>
  </w:num>
  <w:num w:numId="9" w16cid:durableId="1558857989">
    <w:abstractNumId w:val="5"/>
  </w:num>
  <w:num w:numId="10" w16cid:durableId="1031298022">
    <w:abstractNumId w:val="7"/>
  </w:num>
  <w:num w:numId="11" w16cid:durableId="8410510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0039819">
    <w:abstractNumId w:val="8"/>
  </w:num>
  <w:num w:numId="13" w16cid:durableId="343867648">
    <w:abstractNumId w:val="4"/>
  </w:num>
  <w:num w:numId="14" w16cid:durableId="1730491623">
    <w:abstractNumId w:val="4"/>
  </w:num>
  <w:num w:numId="15" w16cid:durableId="14767951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0DFC"/>
    <w:rsid w:val="00017381"/>
    <w:rsid w:val="0002391E"/>
    <w:rsid w:val="00065769"/>
    <w:rsid w:val="00076D02"/>
    <w:rsid w:val="00077126"/>
    <w:rsid w:val="00086783"/>
    <w:rsid w:val="00086FF0"/>
    <w:rsid w:val="00097B3B"/>
    <w:rsid w:val="00097BB2"/>
    <w:rsid w:val="000A5ACE"/>
    <w:rsid w:val="000C3634"/>
    <w:rsid w:val="000C4A3C"/>
    <w:rsid w:val="000C69FE"/>
    <w:rsid w:val="000E07EE"/>
    <w:rsid w:val="00101ABA"/>
    <w:rsid w:val="001026AE"/>
    <w:rsid w:val="001061D2"/>
    <w:rsid w:val="00106FA9"/>
    <w:rsid w:val="00134442"/>
    <w:rsid w:val="00152795"/>
    <w:rsid w:val="00153793"/>
    <w:rsid w:val="001575B4"/>
    <w:rsid w:val="00162D0D"/>
    <w:rsid w:val="00162E3E"/>
    <w:rsid w:val="001734B2"/>
    <w:rsid w:val="00182869"/>
    <w:rsid w:val="001B2C8E"/>
    <w:rsid w:val="001D1DC8"/>
    <w:rsid w:val="001E2A98"/>
    <w:rsid w:val="001F0526"/>
    <w:rsid w:val="001F2FA0"/>
    <w:rsid w:val="00204BFE"/>
    <w:rsid w:val="0021305B"/>
    <w:rsid w:val="0021403B"/>
    <w:rsid w:val="0023030A"/>
    <w:rsid w:val="00260C1F"/>
    <w:rsid w:val="00264E88"/>
    <w:rsid w:val="002816C1"/>
    <w:rsid w:val="00283D12"/>
    <w:rsid w:val="00291D1E"/>
    <w:rsid w:val="002B1661"/>
    <w:rsid w:val="002B5A32"/>
    <w:rsid w:val="002C1AF2"/>
    <w:rsid w:val="002C2ADE"/>
    <w:rsid w:val="002C39B9"/>
    <w:rsid w:val="002E7C33"/>
    <w:rsid w:val="002F1972"/>
    <w:rsid w:val="002F1ECE"/>
    <w:rsid w:val="003306CE"/>
    <w:rsid w:val="00333300"/>
    <w:rsid w:val="003344AA"/>
    <w:rsid w:val="0034423D"/>
    <w:rsid w:val="00356FA2"/>
    <w:rsid w:val="00364DEA"/>
    <w:rsid w:val="00365F8D"/>
    <w:rsid w:val="00377446"/>
    <w:rsid w:val="00392EA4"/>
    <w:rsid w:val="003B41DA"/>
    <w:rsid w:val="003B42A1"/>
    <w:rsid w:val="003B7712"/>
    <w:rsid w:val="003C5BBB"/>
    <w:rsid w:val="003E1EEE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037C"/>
    <w:rsid w:val="0049271B"/>
    <w:rsid w:val="00493AB7"/>
    <w:rsid w:val="0049413B"/>
    <w:rsid w:val="004A2957"/>
    <w:rsid w:val="004A2A54"/>
    <w:rsid w:val="004A308F"/>
    <w:rsid w:val="004A6535"/>
    <w:rsid w:val="004B5A3A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28D6"/>
    <w:rsid w:val="005A4F80"/>
    <w:rsid w:val="005B0CC2"/>
    <w:rsid w:val="005C3B88"/>
    <w:rsid w:val="005D3126"/>
    <w:rsid w:val="005E0949"/>
    <w:rsid w:val="005E2BBB"/>
    <w:rsid w:val="005E583A"/>
    <w:rsid w:val="005F6AD1"/>
    <w:rsid w:val="0060052B"/>
    <w:rsid w:val="00603F28"/>
    <w:rsid w:val="006040C0"/>
    <w:rsid w:val="00644F1C"/>
    <w:rsid w:val="00655584"/>
    <w:rsid w:val="006601FD"/>
    <w:rsid w:val="0067057D"/>
    <w:rsid w:val="00673F7A"/>
    <w:rsid w:val="0067622A"/>
    <w:rsid w:val="00681702"/>
    <w:rsid w:val="006832E4"/>
    <w:rsid w:val="006917F3"/>
    <w:rsid w:val="0069297B"/>
    <w:rsid w:val="006A6701"/>
    <w:rsid w:val="006B3220"/>
    <w:rsid w:val="006C11B3"/>
    <w:rsid w:val="006C2A86"/>
    <w:rsid w:val="006C6471"/>
    <w:rsid w:val="006E7584"/>
    <w:rsid w:val="00701802"/>
    <w:rsid w:val="00704D23"/>
    <w:rsid w:val="00723929"/>
    <w:rsid w:val="00736813"/>
    <w:rsid w:val="00737EE3"/>
    <w:rsid w:val="00751879"/>
    <w:rsid w:val="00753254"/>
    <w:rsid w:val="00757246"/>
    <w:rsid w:val="0075791F"/>
    <w:rsid w:val="00781804"/>
    <w:rsid w:val="00797088"/>
    <w:rsid w:val="007B7E1C"/>
    <w:rsid w:val="007C4053"/>
    <w:rsid w:val="007C412D"/>
    <w:rsid w:val="007D0A88"/>
    <w:rsid w:val="007D16CC"/>
    <w:rsid w:val="007D78DE"/>
    <w:rsid w:val="0083458B"/>
    <w:rsid w:val="00841BB6"/>
    <w:rsid w:val="00844C74"/>
    <w:rsid w:val="00850784"/>
    <w:rsid w:val="00862323"/>
    <w:rsid w:val="00876089"/>
    <w:rsid w:val="008A010D"/>
    <w:rsid w:val="008A449B"/>
    <w:rsid w:val="008B5945"/>
    <w:rsid w:val="008C5F5F"/>
    <w:rsid w:val="008E4462"/>
    <w:rsid w:val="008E5C32"/>
    <w:rsid w:val="008F2C51"/>
    <w:rsid w:val="008F4CCF"/>
    <w:rsid w:val="009254F2"/>
    <w:rsid w:val="009268F4"/>
    <w:rsid w:val="00932D0A"/>
    <w:rsid w:val="00974571"/>
    <w:rsid w:val="00974E27"/>
    <w:rsid w:val="00977B0D"/>
    <w:rsid w:val="009911F4"/>
    <w:rsid w:val="009A5C4C"/>
    <w:rsid w:val="009C0300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122FD"/>
    <w:rsid w:val="00A14163"/>
    <w:rsid w:val="00A20BB7"/>
    <w:rsid w:val="00A32B64"/>
    <w:rsid w:val="00A36E2B"/>
    <w:rsid w:val="00A411A8"/>
    <w:rsid w:val="00A44333"/>
    <w:rsid w:val="00A64A42"/>
    <w:rsid w:val="00A804B2"/>
    <w:rsid w:val="00A91A19"/>
    <w:rsid w:val="00AA504C"/>
    <w:rsid w:val="00AB29A1"/>
    <w:rsid w:val="00AB60B7"/>
    <w:rsid w:val="00AC0624"/>
    <w:rsid w:val="00AC2606"/>
    <w:rsid w:val="00AF6F9C"/>
    <w:rsid w:val="00B01051"/>
    <w:rsid w:val="00B10DFD"/>
    <w:rsid w:val="00B1264A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36BC8"/>
    <w:rsid w:val="00C55996"/>
    <w:rsid w:val="00C633D5"/>
    <w:rsid w:val="00C65C96"/>
    <w:rsid w:val="00C82EC2"/>
    <w:rsid w:val="00C83989"/>
    <w:rsid w:val="00C946FD"/>
    <w:rsid w:val="00CA2EF0"/>
    <w:rsid w:val="00CD0691"/>
    <w:rsid w:val="00CD14E4"/>
    <w:rsid w:val="00CE3A7A"/>
    <w:rsid w:val="00D01D55"/>
    <w:rsid w:val="00D214DE"/>
    <w:rsid w:val="00D22391"/>
    <w:rsid w:val="00D2362B"/>
    <w:rsid w:val="00D404AD"/>
    <w:rsid w:val="00D642B5"/>
    <w:rsid w:val="00D65A96"/>
    <w:rsid w:val="00D7561C"/>
    <w:rsid w:val="00D8055C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87A33"/>
    <w:rsid w:val="00E9605F"/>
    <w:rsid w:val="00EA11A4"/>
    <w:rsid w:val="00EB336C"/>
    <w:rsid w:val="00EC7554"/>
    <w:rsid w:val="00EE69A4"/>
    <w:rsid w:val="00F04473"/>
    <w:rsid w:val="00F05307"/>
    <w:rsid w:val="00F12D7E"/>
    <w:rsid w:val="00F17CB4"/>
    <w:rsid w:val="00F24AD2"/>
    <w:rsid w:val="00F573FB"/>
    <w:rsid w:val="00F710D9"/>
    <w:rsid w:val="00F848EC"/>
    <w:rsid w:val="00F86705"/>
    <w:rsid w:val="00FA46D1"/>
    <w:rsid w:val="00FA68DD"/>
    <w:rsid w:val="00FC579E"/>
    <w:rsid w:val="00FD042C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E09C71F"/>
  <w15:chartTrackingRefBased/>
  <w15:docId w15:val="{44D2BD2E-18A6-4293-A90B-0D7232FC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8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58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583A"/>
    <w:rPr>
      <w:lang w:val="pl-PL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58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583A"/>
    <w:rPr>
      <w:b/>
      <w:bCs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Sławomir Konieczny</cp:lastModifiedBy>
  <cp:revision>16</cp:revision>
  <cp:lastPrinted>2017-02-09T08:54:00Z</cp:lastPrinted>
  <dcterms:created xsi:type="dcterms:W3CDTF">2023-07-06T06:44:00Z</dcterms:created>
  <dcterms:modified xsi:type="dcterms:W3CDTF">2026-04-28T08:29:00Z</dcterms:modified>
</cp:coreProperties>
</file>